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3F619" w14:textId="6D10818E" w:rsidR="003F6728" w:rsidRPr="00333059" w:rsidRDefault="00081FF2" w:rsidP="00BE3F38">
      <w:pPr>
        <w:spacing w:line="240" w:lineRule="auto"/>
        <w:rPr>
          <w:rFonts w:eastAsia="Calibri" w:cstheme="minorHAnsi"/>
          <w:sz w:val="24"/>
          <w:szCs w:val="24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ZP.271.</w:t>
      </w:r>
      <w:r w:rsidR="002D2A13">
        <w:rPr>
          <w:rFonts w:eastAsia="Times New Roman" w:cstheme="minorHAnsi"/>
          <w:b/>
          <w:sz w:val="24"/>
          <w:szCs w:val="24"/>
          <w:lang w:eastAsia="pl-PL"/>
        </w:rPr>
        <w:t>5.13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275D3B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6F0C1A">
        <w:rPr>
          <w:rFonts w:eastAsia="Times New Roman" w:cstheme="minorHAnsi"/>
          <w:b/>
          <w:sz w:val="24"/>
          <w:szCs w:val="24"/>
          <w:lang w:eastAsia="pl-PL"/>
        </w:rPr>
        <w:t>IMO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F7691B" w:rsidRPr="00333059">
        <w:rPr>
          <w:rFonts w:eastAsia="Calibri" w:cstheme="minorHAnsi"/>
          <w:b/>
          <w:sz w:val="24"/>
          <w:szCs w:val="24"/>
        </w:rPr>
        <w:t xml:space="preserve">Załącznik nr </w:t>
      </w:r>
      <w:r w:rsidRPr="00333059">
        <w:rPr>
          <w:rFonts w:eastAsia="Calibri" w:cstheme="minorHAnsi"/>
          <w:b/>
          <w:sz w:val="24"/>
          <w:szCs w:val="24"/>
        </w:rPr>
        <w:t>2</w:t>
      </w:r>
      <w:r w:rsidR="006535F4" w:rsidRPr="00333059">
        <w:rPr>
          <w:rFonts w:eastAsia="Calibri" w:cstheme="minorHAnsi"/>
          <w:b/>
          <w:sz w:val="24"/>
          <w:szCs w:val="24"/>
        </w:rPr>
        <w:t xml:space="preserve"> do SWZ</w:t>
      </w:r>
    </w:p>
    <w:p w14:paraId="0F3108B3" w14:textId="77777777" w:rsidR="00C77746" w:rsidRPr="00333059" w:rsidRDefault="00A30975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571EB954" w14:textId="77777777" w:rsidR="00817142" w:rsidRPr="00333059" w:rsidRDefault="00817142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67276D74" w14:textId="77777777" w:rsidR="00C77746" w:rsidRPr="00B953DB" w:rsidRDefault="00C77746" w:rsidP="00543DAD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E9EDE58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5FC4C2B0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A6DC95C" w14:textId="77777777" w:rsidR="00C77746" w:rsidRPr="00333059" w:rsidRDefault="00A30975" w:rsidP="00543DAD">
      <w:pPr>
        <w:tabs>
          <w:tab w:val="righ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00D285B9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Nazwa Wykonawcy: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2760BFA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Adres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45A470E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Tel./Fax: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508B7AEF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e-mail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11F8097B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73906150" w14:textId="77777777" w:rsidR="004D3FDF" w:rsidRPr="00333059" w:rsidRDefault="004D3FDF" w:rsidP="00543DAD">
      <w:pPr>
        <w:shd w:val="clear" w:color="auto" w:fill="FFFFFF"/>
        <w:tabs>
          <w:tab w:val="left" w:pos="28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4F22BA8" w14:textId="0B64DCF6" w:rsidR="00E84DF2" w:rsidRPr="00333059" w:rsidRDefault="00A30975" w:rsidP="006F0C1A">
      <w:pPr>
        <w:shd w:val="clear" w:color="auto" w:fill="FFFFFF"/>
        <w:tabs>
          <w:tab w:val="left" w:pos="284"/>
        </w:tabs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</w:t>
      </w:r>
      <w:r w:rsidR="00B25288" w:rsidRPr="00333059">
        <w:rPr>
          <w:rFonts w:eastAsia="Times New Roman" w:cstheme="minorHAnsi"/>
          <w:sz w:val="24"/>
          <w:szCs w:val="24"/>
          <w:lang w:eastAsia="pl-PL"/>
        </w:rPr>
        <w:t xml:space="preserve">na </w:t>
      </w:r>
      <w:r w:rsidR="006F0C1A" w:rsidRPr="006F0C1A">
        <w:rPr>
          <w:rFonts w:cstheme="minorHAnsi"/>
          <w:b/>
          <w:bCs/>
          <w:iCs/>
          <w:sz w:val="24"/>
          <w:szCs w:val="24"/>
        </w:rPr>
        <w:t>zakup, dostaw</w:t>
      </w:r>
      <w:r w:rsidR="006F0C1A">
        <w:rPr>
          <w:rFonts w:cstheme="minorHAnsi"/>
          <w:b/>
          <w:bCs/>
          <w:iCs/>
          <w:sz w:val="24"/>
          <w:szCs w:val="24"/>
        </w:rPr>
        <w:t>ę</w:t>
      </w:r>
      <w:r w:rsidR="006F0C1A" w:rsidRPr="006F0C1A">
        <w:rPr>
          <w:rFonts w:cstheme="minorHAnsi"/>
          <w:b/>
          <w:bCs/>
          <w:iCs/>
          <w:sz w:val="24"/>
          <w:szCs w:val="24"/>
        </w:rPr>
        <w:t xml:space="preserve">, montaż i uruchomienie sprzętu </w:t>
      </w:r>
      <w:proofErr w:type="spellStart"/>
      <w:r w:rsidR="002D2A13">
        <w:rPr>
          <w:rFonts w:cstheme="minorHAnsi"/>
          <w:b/>
          <w:bCs/>
          <w:iCs/>
          <w:sz w:val="24"/>
          <w:szCs w:val="24"/>
        </w:rPr>
        <w:t>komputerwego</w:t>
      </w:r>
      <w:proofErr w:type="spellEnd"/>
      <w:r w:rsidR="006F0C1A" w:rsidRPr="006F0C1A">
        <w:rPr>
          <w:rFonts w:cstheme="minorHAnsi"/>
          <w:b/>
          <w:bCs/>
          <w:iCs/>
          <w:sz w:val="24"/>
          <w:szCs w:val="24"/>
        </w:rPr>
        <w:t xml:space="preserve"> </w:t>
      </w:r>
      <w:r w:rsidR="002D2A13">
        <w:rPr>
          <w:rFonts w:cstheme="minorHAnsi"/>
          <w:b/>
          <w:bCs/>
          <w:iCs/>
          <w:sz w:val="24"/>
          <w:szCs w:val="24"/>
        </w:rPr>
        <w:br/>
      </w:r>
      <w:r w:rsidR="006F0C1A" w:rsidRPr="006F0C1A">
        <w:rPr>
          <w:rFonts w:cstheme="minorHAnsi"/>
          <w:b/>
          <w:bCs/>
          <w:iCs/>
          <w:sz w:val="24"/>
          <w:szCs w:val="24"/>
        </w:rPr>
        <w:t xml:space="preserve">na potrzeby żłobka miejskiego w ramach zadania pn. Utworzenie 40 nowych miejsc opieki </w:t>
      </w:r>
      <w:r w:rsidR="006F0C1A">
        <w:rPr>
          <w:rFonts w:cstheme="minorHAnsi"/>
          <w:b/>
          <w:bCs/>
          <w:iCs/>
          <w:sz w:val="24"/>
          <w:szCs w:val="24"/>
        </w:rPr>
        <w:br/>
      </w:r>
      <w:r w:rsidR="006F0C1A" w:rsidRPr="006F0C1A">
        <w:rPr>
          <w:rFonts w:cstheme="minorHAnsi"/>
          <w:b/>
          <w:bCs/>
          <w:iCs/>
          <w:sz w:val="24"/>
          <w:szCs w:val="24"/>
        </w:rPr>
        <w:t>w ramach programu Aktywny Maluch 2022-2029 - edycja 8 w Żłobku Miejskim, ul. Ceglana 2A, 21-500 Biała Podlaska</w:t>
      </w:r>
      <w:r w:rsidR="001228E4" w:rsidRPr="00333059">
        <w:rPr>
          <w:rFonts w:cstheme="minorHAnsi"/>
          <w:b/>
          <w:sz w:val="24"/>
          <w:szCs w:val="24"/>
        </w:rPr>
        <w:t xml:space="preserve">, </w:t>
      </w:r>
      <w:r w:rsidRPr="00333059">
        <w:rPr>
          <w:rFonts w:eastAsia="Times New Roman" w:cstheme="minorHAnsi"/>
          <w:bCs/>
          <w:sz w:val="24"/>
          <w:szCs w:val="24"/>
          <w:lang w:eastAsia="pl-PL"/>
        </w:rPr>
        <w:t>oferuję</w:t>
      </w:r>
      <w:r w:rsidR="00081F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wykonanie całego przedmiotu zamówienia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7C60BC20" w14:textId="77777777" w:rsidR="00C72F3E" w:rsidRPr="00333059" w:rsidRDefault="00C72F3E" w:rsidP="00BE3F38">
      <w:pPr>
        <w:shd w:val="clear" w:color="auto" w:fill="FFFFFF"/>
        <w:tabs>
          <w:tab w:val="left" w:pos="284"/>
        </w:tabs>
        <w:spacing w:after="0" w:line="276" w:lineRule="auto"/>
        <w:jc w:val="left"/>
        <w:rPr>
          <w:rFonts w:eastAsia="Times New Roman" w:cstheme="minorHAnsi"/>
          <w:bCs/>
          <w:sz w:val="24"/>
          <w:szCs w:val="24"/>
          <w:lang w:eastAsia="pl-PL"/>
        </w:rPr>
      </w:pPr>
    </w:p>
    <w:p w14:paraId="21254F1B" w14:textId="3915F950" w:rsidR="002D2A13" w:rsidRDefault="00A30975" w:rsidP="00BE3F38">
      <w:pPr>
        <w:shd w:val="clear" w:color="auto" w:fill="FFFFFF"/>
        <w:tabs>
          <w:tab w:val="left" w:pos="284"/>
        </w:tabs>
        <w:spacing w:after="0"/>
        <w:jc w:val="left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sz w:val="24"/>
          <w:szCs w:val="24"/>
          <w:lang w:eastAsia="pl-PL"/>
        </w:rPr>
        <w:t>za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kwotę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brutto 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zł;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(słownie brutto) ....................................................................................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..................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</w:p>
    <w:p w14:paraId="5B855A23" w14:textId="77777777" w:rsidR="002D2A13" w:rsidRPr="002D2A13" w:rsidRDefault="002D2A13" w:rsidP="002D2A13">
      <w:pPr>
        <w:ind w:left="284"/>
        <w:jc w:val="left"/>
        <w:rPr>
          <w:rFonts w:cstheme="minorHAnsi"/>
          <w:i/>
          <w:iCs/>
          <w:sz w:val="20"/>
          <w:szCs w:val="20"/>
        </w:rPr>
      </w:pPr>
      <w:r w:rsidRPr="002D2A13">
        <w:rPr>
          <w:rFonts w:cstheme="minorHAnsi"/>
          <w:i/>
          <w:iCs/>
          <w:sz w:val="20"/>
          <w:szCs w:val="20"/>
        </w:rPr>
        <w:t>zgodnie z poniższym formularzem rzeczowo-cenowym:</w:t>
      </w:r>
    </w:p>
    <w:tbl>
      <w:tblPr>
        <w:tblW w:w="88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851"/>
        <w:gridCol w:w="992"/>
        <w:gridCol w:w="2268"/>
        <w:gridCol w:w="1440"/>
        <w:gridCol w:w="1140"/>
      </w:tblGrid>
      <w:tr w:rsidR="002D2A13" w:rsidRPr="002D2A13" w14:paraId="7ABD5016" w14:textId="77777777" w:rsidTr="00161278">
        <w:trPr>
          <w:trHeight w:val="268"/>
        </w:trPr>
        <w:tc>
          <w:tcPr>
            <w:tcW w:w="425" w:type="dxa"/>
            <w:shd w:val="clear" w:color="auto" w:fill="F2F2F2"/>
            <w:vAlign w:val="center"/>
          </w:tcPr>
          <w:p w14:paraId="25DFC66F" w14:textId="77777777" w:rsidR="002D2A13" w:rsidRPr="002D2A13" w:rsidRDefault="002D2A13" w:rsidP="002D2A13">
            <w:pPr>
              <w:spacing w:after="0" w:line="240" w:lineRule="auto"/>
              <w:ind w:right="-108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14CC6260" w14:textId="77777777" w:rsidR="002D2A13" w:rsidRPr="002D2A13" w:rsidRDefault="002D2A13" w:rsidP="002D2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851" w:type="dxa"/>
            <w:shd w:val="clear" w:color="auto" w:fill="F2F2F2"/>
            <w:vAlign w:val="center"/>
          </w:tcPr>
          <w:p w14:paraId="7FE6AC60" w14:textId="77777777" w:rsidR="002D2A13" w:rsidRPr="002D2A13" w:rsidRDefault="002D2A13" w:rsidP="002D2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4F6FE539" w14:textId="77777777" w:rsidR="002D2A13" w:rsidRPr="002D2A13" w:rsidRDefault="002D2A13" w:rsidP="002D2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12B98969" w14:textId="77777777" w:rsidR="002D2A13" w:rsidRPr="002D2A13" w:rsidRDefault="002D2A13" w:rsidP="002D2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Cena jednostokowa brutto PLN</w:t>
            </w:r>
          </w:p>
        </w:tc>
        <w:tc>
          <w:tcPr>
            <w:tcW w:w="1440" w:type="dxa"/>
            <w:shd w:val="clear" w:color="auto" w:fill="F2F2F2"/>
            <w:vAlign w:val="center"/>
          </w:tcPr>
          <w:p w14:paraId="72D9427B" w14:textId="77777777" w:rsidR="002D2A13" w:rsidRPr="002D2A13" w:rsidRDefault="002D2A13" w:rsidP="002D2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Cena ogółem brutto</w:t>
            </w:r>
          </w:p>
          <w:p w14:paraId="13D85183" w14:textId="77777777" w:rsidR="002D2A13" w:rsidRPr="002D2A13" w:rsidRDefault="002D2A13" w:rsidP="002D2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PLN</w:t>
            </w:r>
          </w:p>
        </w:tc>
        <w:tc>
          <w:tcPr>
            <w:tcW w:w="1140" w:type="dxa"/>
            <w:shd w:val="clear" w:color="auto" w:fill="F2F2F2"/>
            <w:vAlign w:val="center"/>
          </w:tcPr>
          <w:p w14:paraId="6CBBC68F" w14:textId="77777777" w:rsidR="002D2A13" w:rsidRPr="002D2A13" w:rsidRDefault="002D2A13" w:rsidP="002D2A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2D2A13">
              <w:rPr>
                <w:rFonts w:cs="Calibri"/>
                <w:b/>
                <w:bCs/>
                <w:sz w:val="16"/>
                <w:szCs w:val="16"/>
              </w:rPr>
              <w:t>Nazwa producenta, model oferowanego przedmiotu zamówienia</w:t>
            </w:r>
          </w:p>
        </w:tc>
      </w:tr>
      <w:tr w:rsidR="00BA18A4" w:rsidRPr="002D2A13" w14:paraId="66393580" w14:textId="77777777" w:rsidTr="00BA18A4">
        <w:trPr>
          <w:trHeight w:val="414"/>
        </w:trPr>
        <w:tc>
          <w:tcPr>
            <w:tcW w:w="425" w:type="dxa"/>
            <w:vAlign w:val="center"/>
          </w:tcPr>
          <w:p w14:paraId="4BB64AD0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D9EA" w14:textId="5218FDD9" w:rsidR="00BA18A4" w:rsidRPr="00BA18A4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BA18A4">
              <w:rPr>
                <w:color w:val="000000"/>
                <w:sz w:val="18"/>
                <w:szCs w:val="18"/>
              </w:rPr>
              <w:t xml:space="preserve">Drukarka laserowa </w:t>
            </w:r>
            <w:proofErr w:type="spellStart"/>
            <w:r w:rsidRPr="00BA18A4">
              <w:rPr>
                <w:color w:val="000000"/>
                <w:sz w:val="18"/>
                <w:szCs w:val="18"/>
              </w:rPr>
              <w:t>monohromatyczna</w:t>
            </w:r>
            <w:proofErr w:type="spellEnd"/>
          </w:p>
        </w:tc>
        <w:tc>
          <w:tcPr>
            <w:tcW w:w="851" w:type="dxa"/>
            <w:vAlign w:val="center"/>
          </w:tcPr>
          <w:p w14:paraId="3D94C35E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D36E" w14:textId="6E436230" w:rsidR="00BA18A4" w:rsidRPr="00BA18A4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BA18A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14:paraId="2016D41E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</w:tcPr>
          <w:p w14:paraId="26D43C5F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</w:tcPr>
          <w:p w14:paraId="371CC834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BA18A4" w:rsidRPr="002D2A13" w14:paraId="625688B3" w14:textId="77777777" w:rsidTr="00BA18A4">
        <w:trPr>
          <w:trHeight w:val="408"/>
        </w:trPr>
        <w:tc>
          <w:tcPr>
            <w:tcW w:w="425" w:type="dxa"/>
            <w:vAlign w:val="center"/>
          </w:tcPr>
          <w:p w14:paraId="3BC65BB2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098" w14:textId="23CF3DEF" w:rsidR="00BA18A4" w:rsidRPr="00BA18A4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BA18A4">
              <w:rPr>
                <w:color w:val="000000"/>
                <w:sz w:val="18"/>
                <w:szCs w:val="18"/>
              </w:rPr>
              <w:t>Mysz bezprzewodowa do laptopa</w:t>
            </w:r>
          </w:p>
        </w:tc>
        <w:tc>
          <w:tcPr>
            <w:tcW w:w="851" w:type="dxa"/>
            <w:vAlign w:val="center"/>
          </w:tcPr>
          <w:p w14:paraId="1CF5B466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63FB" w14:textId="2A1AAB1F" w:rsidR="00BA18A4" w:rsidRPr="00BA18A4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BA18A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14:paraId="0B064D22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</w:tcPr>
          <w:p w14:paraId="0BC9C6A1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</w:tcPr>
          <w:p w14:paraId="56D5C795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BA18A4" w:rsidRPr="002D2A13" w14:paraId="38BBFC54" w14:textId="77777777" w:rsidTr="00BA18A4">
        <w:trPr>
          <w:trHeight w:val="414"/>
        </w:trPr>
        <w:tc>
          <w:tcPr>
            <w:tcW w:w="425" w:type="dxa"/>
            <w:vAlign w:val="center"/>
          </w:tcPr>
          <w:p w14:paraId="2CC7389C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7CA1" w14:textId="6087B3F8" w:rsidR="00BA18A4" w:rsidRPr="00BA18A4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Cs/>
                <w:sz w:val="18"/>
                <w:szCs w:val="18"/>
                <w:lang w:eastAsia="pl-PL"/>
              </w:rPr>
            </w:pPr>
            <w:r w:rsidRPr="00BA18A4">
              <w:rPr>
                <w:color w:val="000000"/>
                <w:sz w:val="18"/>
                <w:szCs w:val="18"/>
              </w:rPr>
              <w:t>Mysz przewodowa do komputera</w:t>
            </w:r>
          </w:p>
        </w:tc>
        <w:tc>
          <w:tcPr>
            <w:tcW w:w="851" w:type="dxa"/>
            <w:vAlign w:val="center"/>
          </w:tcPr>
          <w:p w14:paraId="59612306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84CD" w14:textId="5C239C73" w:rsidR="00BA18A4" w:rsidRPr="00BA18A4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BA18A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14:paraId="7CB8B4B0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</w:tcPr>
          <w:p w14:paraId="54F8CCD5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</w:tcPr>
          <w:p w14:paraId="67D6DBD2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BA18A4" w:rsidRPr="002D2A13" w14:paraId="597233EE" w14:textId="77777777" w:rsidTr="00BA18A4">
        <w:trPr>
          <w:trHeight w:val="414"/>
        </w:trPr>
        <w:tc>
          <w:tcPr>
            <w:tcW w:w="425" w:type="dxa"/>
            <w:vAlign w:val="center"/>
          </w:tcPr>
          <w:p w14:paraId="1ECBF1B8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D319" w14:textId="51100922" w:rsidR="00BA18A4" w:rsidRPr="00BA18A4" w:rsidRDefault="00BA18A4" w:rsidP="00BA18A4">
            <w:pPr>
              <w:tabs>
                <w:tab w:val="left" w:pos="480"/>
              </w:tabs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BA18A4">
              <w:rPr>
                <w:color w:val="000000"/>
                <w:sz w:val="18"/>
                <w:szCs w:val="18"/>
              </w:rPr>
              <w:t>Komputer stacjonarny</w:t>
            </w:r>
          </w:p>
        </w:tc>
        <w:tc>
          <w:tcPr>
            <w:tcW w:w="851" w:type="dxa"/>
            <w:vAlign w:val="center"/>
          </w:tcPr>
          <w:p w14:paraId="012322DA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C496" w14:textId="5D35DFF6" w:rsidR="00BA18A4" w:rsidRPr="00BA18A4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BA18A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14:paraId="6B0E7B98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</w:tcPr>
          <w:p w14:paraId="25A85801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</w:tcPr>
          <w:p w14:paraId="4644D37D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BA18A4" w:rsidRPr="002D2A13" w14:paraId="33B1051E" w14:textId="77777777" w:rsidTr="00BA18A4">
        <w:trPr>
          <w:trHeight w:val="414"/>
        </w:trPr>
        <w:tc>
          <w:tcPr>
            <w:tcW w:w="425" w:type="dxa"/>
            <w:vAlign w:val="center"/>
          </w:tcPr>
          <w:p w14:paraId="0D3F2348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143" w14:textId="6F3B4799" w:rsidR="00BA18A4" w:rsidRPr="00BA18A4" w:rsidRDefault="00BA18A4" w:rsidP="00BA18A4">
            <w:pPr>
              <w:tabs>
                <w:tab w:val="left" w:pos="480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BA18A4">
              <w:rPr>
                <w:color w:val="000000"/>
                <w:sz w:val="18"/>
                <w:szCs w:val="18"/>
              </w:rPr>
              <w:t>Zasilacz UPS</w:t>
            </w:r>
          </w:p>
        </w:tc>
        <w:tc>
          <w:tcPr>
            <w:tcW w:w="851" w:type="dxa"/>
            <w:vAlign w:val="center"/>
          </w:tcPr>
          <w:p w14:paraId="0F23A259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DCFD" w14:textId="76DDC7B1" w:rsidR="00BA18A4" w:rsidRPr="00BA18A4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BA18A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14:paraId="5F85B9A3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</w:tcPr>
          <w:p w14:paraId="282F995A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</w:tcPr>
          <w:p w14:paraId="451AE431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BA18A4" w:rsidRPr="002D2A13" w14:paraId="691F963A" w14:textId="77777777" w:rsidTr="00BA18A4">
        <w:trPr>
          <w:trHeight w:val="414"/>
        </w:trPr>
        <w:tc>
          <w:tcPr>
            <w:tcW w:w="425" w:type="dxa"/>
            <w:vAlign w:val="center"/>
          </w:tcPr>
          <w:p w14:paraId="291E1728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2969" w14:textId="5036A826" w:rsidR="00BA18A4" w:rsidRPr="00BA18A4" w:rsidRDefault="00BA18A4" w:rsidP="00BA18A4">
            <w:pPr>
              <w:tabs>
                <w:tab w:val="left" w:pos="480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BA18A4">
              <w:rPr>
                <w:color w:val="000000"/>
                <w:sz w:val="18"/>
                <w:szCs w:val="18"/>
              </w:rPr>
              <w:t>Kserokopiarka - urządzenie wielofunkcyjne</w:t>
            </w:r>
          </w:p>
        </w:tc>
        <w:tc>
          <w:tcPr>
            <w:tcW w:w="851" w:type="dxa"/>
            <w:vAlign w:val="center"/>
          </w:tcPr>
          <w:p w14:paraId="64204662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0202" w14:textId="3542BDA6" w:rsidR="00BA18A4" w:rsidRPr="00BA18A4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BA18A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14:paraId="370EE07E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</w:tcPr>
          <w:p w14:paraId="50C70C7A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</w:tcPr>
          <w:p w14:paraId="7F3681D4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BA18A4" w:rsidRPr="002D2A13" w14:paraId="11B47419" w14:textId="77777777" w:rsidTr="00BA18A4">
        <w:trPr>
          <w:trHeight w:val="414"/>
        </w:trPr>
        <w:tc>
          <w:tcPr>
            <w:tcW w:w="425" w:type="dxa"/>
            <w:vAlign w:val="center"/>
          </w:tcPr>
          <w:p w14:paraId="7BD324C8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434" w14:textId="6751AF4D" w:rsidR="00BA18A4" w:rsidRPr="00BA18A4" w:rsidRDefault="00BA18A4" w:rsidP="00BA18A4">
            <w:pPr>
              <w:tabs>
                <w:tab w:val="left" w:pos="480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BA18A4">
              <w:rPr>
                <w:color w:val="000000"/>
                <w:sz w:val="18"/>
                <w:szCs w:val="18"/>
              </w:rPr>
              <w:t>Lapto</w:t>
            </w:r>
            <w:r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851" w:type="dxa"/>
            <w:vAlign w:val="center"/>
          </w:tcPr>
          <w:p w14:paraId="4D43704B" w14:textId="77777777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BB66" w14:textId="5C7255F4" w:rsidR="00BA18A4" w:rsidRPr="00BA18A4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BA18A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14:paraId="081CFCD8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</w:tcPr>
          <w:p w14:paraId="5B1C9434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</w:tcPr>
          <w:p w14:paraId="726E6F65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BA18A4" w:rsidRPr="002D2A13" w14:paraId="333C8CE0" w14:textId="77777777" w:rsidTr="00BA18A4">
        <w:trPr>
          <w:trHeight w:val="414"/>
        </w:trPr>
        <w:tc>
          <w:tcPr>
            <w:tcW w:w="425" w:type="dxa"/>
            <w:vAlign w:val="center"/>
          </w:tcPr>
          <w:p w14:paraId="2979F621" w14:textId="681A790A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BF7" w14:textId="612213D5" w:rsidR="00BA18A4" w:rsidRPr="00BA18A4" w:rsidRDefault="00BA18A4" w:rsidP="00BA18A4">
            <w:pPr>
              <w:tabs>
                <w:tab w:val="left" w:pos="480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BA18A4">
              <w:rPr>
                <w:color w:val="000000"/>
                <w:sz w:val="18"/>
                <w:szCs w:val="18"/>
              </w:rPr>
              <w:t>Komputer stacjonarny</w:t>
            </w:r>
          </w:p>
        </w:tc>
        <w:tc>
          <w:tcPr>
            <w:tcW w:w="851" w:type="dxa"/>
            <w:vAlign w:val="center"/>
          </w:tcPr>
          <w:p w14:paraId="3811B39D" w14:textId="161B8F00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E44FB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628F" w14:textId="29586AE0" w:rsidR="00BA18A4" w:rsidRPr="00BA18A4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BA18A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  <w:vAlign w:val="center"/>
          </w:tcPr>
          <w:p w14:paraId="00E5B73C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</w:tcPr>
          <w:p w14:paraId="07B31D84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</w:tcPr>
          <w:p w14:paraId="7D800494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BA18A4" w:rsidRPr="00BA18A4" w14:paraId="5D333078" w14:textId="77777777" w:rsidTr="00BA18A4">
        <w:trPr>
          <w:trHeight w:val="414"/>
        </w:trPr>
        <w:tc>
          <w:tcPr>
            <w:tcW w:w="425" w:type="dxa"/>
            <w:vAlign w:val="center"/>
          </w:tcPr>
          <w:p w14:paraId="426F07C5" w14:textId="5AA2555D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DCEB" w14:textId="735FBC66" w:rsidR="00BA18A4" w:rsidRPr="00BA18A4" w:rsidRDefault="00BA18A4" w:rsidP="00BA18A4">
            <w:pPr>
              <w:tabs>
                <w:tab w:val="left" w:pos="480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sz w:val="18"/>
                <w:szCs w:val="18"/>
                <w:lang w:val="en-US"/>
              </w:rPr>
            </w:pPr>
            <w:r w:rsidRPr="00BA18A4">
              <w:rPr>
                <w:color w:val="000000"/>
                <w:sz w:val="18"/>
                <w:szCs w:val="18"/>
                <w:lang w:val="en-US"/>
              </w:rPr>
              <w:t>Microsoft Office 2024 Home &amp; Business PL</w:t>
            </w:r>
          </w:p>
        </w:tc>
        <w:tc>
          <w:tcPr>
            <w:tcW w:w="851" w:type="dxa"/>
            <w:vAlign w:val="center"/>
          </w:tcPr>
          <w:p w14:paraId="1BED00BC" w14:textId="3A49BCE1" w:rsidR="00BA18A4" w:rsidRPr="00BA18A4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pl-PL"/>
              </w:rPr>
            </w:pPr>
            <w:r w:rsidRPr="00FE44FB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EC35" w14:textId="4008E92B" w:rsidR="00BA18A4" w:rsidRPr="00BA18A4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pl-PL"/>
              </w:rPr>
            </w:pPr>
            <w:r w:rsidRPr="00BA18A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14:paraId="720FAB21" w14:textId="77777777" w:rsidR="00BA18A4" w:rsidRPr="00BA18A4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val="en-US" w:eastAsia="pl-PL"/>
              </w:rPr>
            </w:pPr>
          </w:p>
        </w:tc>
        <w:tc>
          <w:tcPr>
            <w:tcW w:w="1440" w:type="dxa"/>
          </w:tcPr>
          <w:p w14:paraId="5E25172F" w14:textId="77777777" w:rsidR="00BA18A4" w:rsidRPr="00BA18A4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val="en-US" w:eastAsia="pl-PL"/>
              </w:rPr>
            </w:pPr>
          </w:p>
        </w:tc>
        <w:tc>
          <w:tcPr>
            <w:tcW w:w="1140" w:type="dxa"/>
          </w:tcPr>
          <w:p w14:paraId="4FF74C33" w14:textId="77777777" w:rsidR="00BA18A4" w:rsidRPr="00BA18A4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val="en-US" w:eastAsia="pl-PL"/>
              </w:rPr>
            </w:pPr>
          </w:p>
        </w:tc>
      </w:tr>
      <w:tr w:rsidR="00BA18A4" w:rsidRPr="002D2A13" w14:paraId="11398E72" w14:textId="77777777" w:rsidTr="00BA18A4">
        <w:trPr>
          <w:trHeight w:val="414"/>
        </w:trPr>
        <w:tc>
          <w:tcPr>
            <w:tcW w:w="425" w:type="dxa"/>
            <w:vAlign w:val="center"/>
          </w:tcPr>
          <w:p w14:paraId="492877E7" w14:textId="5DC88CD1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4D3" w14:textId="3ACB9615" w:rsidR="00BA18A4" w:rsidRPr="00BA18A4" w:rsidRDefault="00BA18A4" w:rsidP="00BA18A4">
            <w:pPr>
              <w:tabs>
                <w:tab w:val="left" w:pos="480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BA18A4">
              <w:rPr>
                <w:color w:val="000000"/>
                <w:sz w:val="18"/>
                <w:szCs w:val="18"/>
              </w:rPr>
              <w:t xml:space="preserve">ESET HOME Security </w:t>
            </w:r>
            <w:proofErr w:type="spellStart"/>
            <w:r w:rsidRPr="00BA18A4">
              <w:rPr>
                <w:color w:val="000000"/>
                <w:sz w:val="18"/>
                <w:szCs w:val="18"/>
              </w:rPr>
              <w:t>Essential</w:t>
            </w:r>
            <w:proofErr w:type="spellEnd"/>
          </w:p>
        </w:tc>
        <w:tc>
          <w:tcPr>
            <w:tcW w:w="851" w:type="dxa"/>
            <w:vAlign w:val="center"/>
          </w:tcPr>
          <w:p w14:paraId="1E9BF497" w14:textId="39DFE153" w:rsidR="00BA18A4" w:rsidRPr="002D2A13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FE44FB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18B3" w14:textId="30E5EFA3" w:rsidR="00BA18A4" w:rsidRPr="00BA18A4" w:rsidRDefault="00BA18A4" w:rsidP="00BA18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BA18A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14:paraId="71D76EAE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</w:tcPr>
          <w:p w14:paraId="70BDF960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40" w:type="dxa"/>
          </w:tcPr>
          <w:p w14:paraId="4314D4EE" w14:textId="77777777" w:rsidR="00BA18A4" w:rsidRPr="002D2A13" w:rsidRDefault="00BA18A4" w:rsidP="00BA18A4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  <w:tr w:rsidR="002D2A13" w:rsidRPr="002D2A13" w14:paraId="31AC5619" w14:textId="77777777" w:rsidTr="00161278">
        <w:trPr>
          <w:gridAfter w:val="1"/>
          <w:wAfter w:w="1140" w:type="dxa"/>
          <w:trHeight w:val="414"/>
        </w:trPr>
        <w:tc>
          <w:tcPr>
            <w:tcW w:w="6237" w:type="dxa"/>
            <w:gridSpan w:val="5"/>
            <w:vAlign w:val="center"/>
          </w:tcPr>
          <w:p w14:paraId="52D6A70B" w14:textId="77777777" w:rsidR="002D2A13" w:rsidRPr="002D2A13" w:rsidRDefault="002D2A13" w:rsidP="002D2A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D2A13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440" w:type="dxa"/>
          </w:tcPr>
          <w:p w14:paraId="0FD3212C" w14:textId="77777777" w:rsidR="002D2A13" w:rsidRPr="002D2A13" w:rsidRDefault="002D2A13" w:rsidP="002D2A13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</w:p>
        </w:tc>
      </w:tr>
    </w:tbl>
    <w:p w14:paraId="2E26C86C" w14:textId="77777777" w:rsidR="00817142" w:rsidRPr="00B953DB" w:rsidRDefault="00817142" w:rsidP="00BE3F38">
      <w:pPr>
        <w:shd w:val="clear" w:color="auto" w:fill="FFFFFF"/>
        <w:tabs>
          <w:tab w:val="left" w:pos="284"/>
        </w:tabs>
        <w:spacing w:after="0"/>
        <w:jc w:val="left"/>
        <w:rPr>
          <w:rFonts w:cstheme="minorHAnsi"/>
          <w:b/>
          <w:sz w:val="16"/>
          <w:szCs w:val="16"/>
        </w:rPr>
      </w:pPr>
    </w:p>
    <w:p w14:paraId="056E7A9B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lastRenderedPageBreak/>
        <w:t>Oświadczam, że zapoznałem się z przedmiotem zapytania oraz uzyskałem konieczne informacje i wyjaśnienia niezbędne do przygotowania oferty.</w:t>
      </w:r>
    </w:p>
    <w:p w14:paraId="7A624819" w14:textId="274B18B5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przypadku wyboru oferty zobowiązuj</w:t>
      </w:r>
      <w:r w:rsidR="00E84DF2" w:rsidRPr="00333059">
        <w:rPr>
          <w:rFonts w:eastAsia="Times New Roman" w:cstheme="minorHAnsi"/>
          <w:sz w:val="24"/>
          <w:szCs w:val="24"/>
          <w:lang w:eastAsia="pl-PL"/>
        </w:rPr>
        <w:t>ę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się do </w:t>
      </w:r>
      <w:r w:rsidR="00AB2C72" w:rsidRPr="00333059">
        <w:rPr>
          <w:rFonts w:eastAsia="Times New Roman" w:cstheme="minorHAnsi"/>
          <w:sz w:val="24"/>
          <w:szCs w:val="24"/>
          <w:lang w:eastAsia="pl-PL"/>
        </w:rPr>
        <w:t xml:space="preserve">wykonania przedmiotu zamówienia </w:t>
      </w:r>
      <w:r w:rsidR="00776D31" w:rsidRPr="00333059">
        <w:rPr>
          <w:rFonts w:eastAsia="Times New Roman" w:cstheme="minorHAnsi"/>
          <w:sz w:val="24"/>
          <w:szCs w:val="24"/>
          <w:lang w:eastAsia="pl-PL"/>
        </w:rPr>
        <w:br/>
      </w:r>
      <w:r w:rsidRPr="00333059">
        <w:rPr>
          <w:rFonts w:eastAsia="Times New Roman" w:cstheme="minorHAnsi"/>
          <w:sz w:val="24"/>
          <w:szCs w:val="24"/>
          <w:lang w:eastAsia="pl-PL"/>
        </w:rPr>
        <w:t>w terminie wskazanym przez Zamawiającego.</w:t>
      </w:r>
    </w:p>
    <w:p w14:paraId="2774E557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wypełniłem obowiązki informacyjne przewidziane w art. 13 lub art. 14 RODO</w:t>
      </w:r>
      <w:r w:rsidRPr="00333059">
        <w:rPr>
          <w:rFonts w:eastAsia="Times New Roman" w:cstheme="minorHAnsi"/>
          <w:sz w:val="24"/>
          <w:szCs w:val="24"/>
          <w:vertAlign w:val="superscript"/>
          <w:lang w:eastAsia="pl-PL"/>
        </w:rPr>
        <w:t>1)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4BECC06" w14:textId="718659A0" w:rsidR="00C56E44" w:rsidRPr="00333059" w:rsidRDefault="00C56E44" w:rsidP="00C56E44">
      <w:pPr>
        <w:numPr>
          <w:ilvl w:val="0"/>
          <w:numId w:val="2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ustawy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4A8EF0A1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</w:p>
    <w:p w14:paraId="68B228E7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  <w:vertAlign w:val="superscript"/>
        </w:rPr>
        <w:t xml:space="preserve">1) </w:t>
      </w:r>
      <w:r w:rsidRPr="00333059">
        <w:rPr>
          <w:rFonts w:cstheme="minorHAnsi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5D80CA6" w14:textId="77777777" w:rsidR="00553F97" w:rsidRPr="00333059" w:rsidRDefault="00553F97" w:rsidP="00543DAD">
      <w:pPr>
        <w:spacing w:line="240" w:lineRule="auto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69F0E8" w14:textId="77777777" w:rsidR="00775878" w:rsidRDefault="00775878" w:rsidP="00543DA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CF4A1A0" w14:textId="77777777" w:rsidR="00333059" w:rsidRPr="00631E70" w:rsidRDefault="00333059" w:rsidP="00333059">
      <w:pPr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FE93B9C" w14:textId="77777777" w:rsidR="00333059" w:rsidRPr="00631E70" w:rsidRDefault="00333059" w:rsidP="00333059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631E70">
        <w:rPr>
          <w:rFonts w:eastAsia="Times New Roman" w:cstheme="minorHAnsi"/>
          <w:sz w:val="24"/>
          <w:szCs w:val="24"/>
        </w:rPr>
        <w:t>..................................................                    ……….……………</w:t>
      </w:r>
      <w:r>
        <w:rPr>
          <w:rFonts w:eastAsia="Times New Roman" w:cstheme="minorHAnsi"/>
          <w:sz w:val="24"/>
          <w:szCs w:val="24"/>
        </w:rPr>
        <w:t>…………..</w:t>
      </w:r>
      <w:r w:rsidRPr="00631E70">
        <w:rPr>
          <w:rFonts w:eastAsia="Times New Roman" w:cstheme="minorHAnsi"/>
          <w:sz w:val="24"/>
          <w:szCs w:val="24"/>
        </w:rPr>
        <w:t>…………...……………………</w:t>
      </w:r>
    </w:p>
    <w:p w14:paraId="71A0AA42" w14:textId="77777777" w:rsidR="00333059" w:rsidRPr="00631E70" w:rsidRDefault="00333059" w:rsidP="00333059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miejscowość</w:t>
      </w:r>
      <w:r w:rsidRPr="00631E70">
        <w:rPr>
          <w:rFonts w:eastAsia="Times New Roman" w:cstheme="minorHAnsi"/>
          <w:iCs/>
          <w:sz w:val="20"/>
          <w:szCs w:val="20"/>
        </w:rPr>
        <w:tab/>
        <w:t>data</w:t>
      </w:r>
      <w:r w:rsidRPr="00631E70">
        <w:rPr>
          <w:rFonts w:eastAsia="Times New Roman" w:cstheme="minorHAnsi"/>
          <w:iCs/>
          <w:sz w:val="20"/>
          <w:szCs w:val="20"/>
        </w:rPr>
        <w:tab/>
      </w:r>
      <w:r w:rsidRPr="00631E70">
        <w:rPr>
          <w:rFonts w:eastAsia="Times New Roman" w:cstheme="minorHAnsi"/>
          <w:iCs/>
          <w:sz w:val="20"/>
          <w:szCs w:val="20"/>
        </w:rPr>
        <w:tab/>
      </w:r>
      <w:r>
        <w:rPr>
          <w:rFonts w:eastAsia="Times New Roman" w:cstheme="minorHAnsi"/>
          <w:iCs/>
          <w:sz w:val="20"/>
          <w:szCs w:val="20"/>
        </w:rPr>
        <w:t xml:space="preserve">  </w:t>
      </w:r>
      <w:r w:rsidRPr="00631E70">
        <w:rPr>
          <w:rFonts w:eastAsia="Times New Roman" w:cstheme="minorHAnsi"/>
          <w:iCs/>
          <w:sz w:val="20"/>
          <w:szCs w:val="20"/>
        </w:rPr>
        <w:tab/>
        <w:t xml:space="preserve">  </w:t>
      </w:r>
      <w:r>
        <w:rPr>
          <w:rFonts w:eastAsia="Times New Roman" w:cstheme="minorHAnsi"/>
          <w:iCs/>
          <w:sz w:val="20"/>
          <w:szCs w:val="20"/>
        </w:rPr>
        <w:t xml:space="preserve">               </w:t>
      </w:r>
      <w:r w:rsidRPr="00631E70">
        <w:rPr>
          <w:rFonts w:eastAsia="Times New Roman" w:cstheme="minorHAnsi"/>
          <w:iCs/>
          <w:sz w:val="20"/>
          <w:szCs w:val="20"/>
        </w:rPr>
        <w:t>podpis i pieczątka imienna  uprawnionego(-</w:t>
      </w:r>
      <w:proofErr w:type="spellStart"/>
      <w:r w:rsidRPr="00631E70">
        <w:rPr>
          <w:rFonts w:eastAsia="Times New Roman" w:cstheme="minorHAnsi"/>
          <w:iCs/>
          <w:sz w:val="20"/>
          <w:szCs w:val="20"/>
        </w:rPr>
        <w:t>ych</w:t>
      </w:r>
      <w:proofErr w:type="spellEnd"/>
      <w:r w:rsidRPr="00631E70">
        <w:rPr>
          <w:rFonts w:eastAsia="Times New Roman" w:cstheme="minorHAnsi"/>
          <w:iCs/>
          <w:sz w:val="20"/>
          <w:szCs w:val="20"/>
        </w:rPr>
        <w:t>)</w:t>
      </w:r>
    </w:p>
    <w:p w14:paraId="501E1411" w14:textId="0EB30531" w:rsidR="00333059" w:rsidRPr="00333059" w:rsidRDefault="00333059" w:rsidP="00333059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przedstawiciela(-li) firmy Wykonawcy</w:t>
      </w:r>
    </w:p>
    <w:sectPr w:rsidR="00333059" w:rsidRPr="00333059" w:rsidSect="00B953DB">
      <w:pgSz w:w="11906" w:h="16838"/>
      <w:pgMar w:top="851" w:right="1274" w:bottom="284" w:left="1276" w:header="0" w:footer="12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BC7D2" w14:textId="77777777" w:rsidR="00EF6CF9" w:rsidRDefault="00EF6CF9">
      <w:pPr>
        <w:spacing w:after="0" w:line="240" w:lineRule="auto"/>
      </w:pPr>
      <w:r>
        <w:separator/>
      </w:r>
    </w:p>
  </w:endnote>
  <w:endnote w:type="continuationSeparator" w:id="0">
    <w:p w14:paraId="2A533592" w14:textId="77777777" w:rsidR="00EF6CF9" w:rsidRDefault="00EF6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10EA6" w14:textId="77777777" w:rsidR="00EF6CF9" w:rsidRDefault="00EF6CF9">
      <w:r>
        <w:separator/>
      </w:r>
    </w:p>
  </w:footnote>
  <w:footnote w:type="continuationSeparator" w:id="0">
    <w:p w14:paraId="1FA70C44" w14:textId="77777777" w:rsidR="00EF6CF9" w:rsidRDefault="00EF6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2B6FA3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526436E8"/>
    <w:name w:val="WW8Num2"/>
    <w:lvl w:ilvl="0">
      <w:start w:val="1"/>
      <w:numFmt w:val="upperRoman"/>
      <w:lvlText w:val="%1."/>
      <w:lvlJc w:val="righ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sz w:val="24"/>
        <w:szCs w:val="24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cs="Times New Roman"/>
        <w:sz w:val="24"/>
        <w:szCs w:val="24"/>
      </w:rPr>
    </w:lvl>
  </w:abstractNum>
  <w:abstractNum w:abstractNumId="7" w15:restartNumberingAfterBreak="0">
    <w:nsid w:val="00000008"/>
    <w:multiLevelType w:val="singleLevel"/>
    <w:tmpl w:val="AF12F40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pacing w:val="0"/>
        <w:position w:val="0"/>
        <w:sz w:val="24"/>
        <w:szCs w:val="24"/>
        <w:vertAlign w:val="baselin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spacing w:val="-4"/>
        <w:kern w:val="1"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ascii="Times New Roman" w:hAnsi="Times New Roman" w:cs="Times New Roman"/>
        <w:b/>
        <w:bCs/>
        <w:sz w:val="24"/>
        <w:szCs w:val="24"/>
        <w:lang w:val="pl-P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kern w:val="1"/>
        <w:sz w:val="24"/>
        <w:szCs w:val="24"/>
        <w:lang w:val="pl-P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5" w15:restartNumberingAfterBreak="0">
    <w:nsid w:val="00000010"/>
    <w:multiLevelType w:val="single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4160077"/>
    <w:multiLevelType w:val="hybridMultilevel"/>
    <w:tmpl w:val="6CC06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5FB1E44"/>
    <w:multiLevelType w:val="multilevel"/>
    <w:tmpl w:val="7D1C2026"/>
    <w:styleLink w:val="WW8Num4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decimal"/>
      <w:lvlText w:val="%5)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start w:val="1"/>
      <w:numFmt w:val="decimal"/>
      <w:lvlText w:val="%7)"/>
      <w:lvlJc w:val="left"/>
      <w:pPr>
        <w:ind w:left="0" w:firstLine="0"/>
      </w:pPr>
    </w:lvl>
    <w:lvl w:ilvl="7">
      <w:start w:val="1"/>
      <w:numFmt w:val="decimal"/>
      <w:lvlText w:val="%8)"/>
      <w:lvlJc w:val="left"/>
      <w:pPr>
        <w:ind w:left="0" w:firstLine="0"/>
      </w:pPr>
    </w:lvl>
    <w:lvl w:ilvl="8">
      <w:start w:val="1"/>
      <w:numFmt w:val="decimal"/>
      <w:lvlText w:val="%9)"/>
      <w:lvlJc w:val="left"/>
      <w:pPr>
        <w:ind w:left="0" w:firstLine="0"/>
      </w:pPr>
    </w:lvl>
  </w:abstractNum>
  <w:abstractNum w:abstractNumId="21" w15:restartNumberingAfterBreak="0">
    <w:nsid w:val="08803AEF"/>
    <w:multiLevelType w:val="hybridMultilevel"/>
    <w:tmpl w:val="F000CA68"/>
    <w:lvl w:ilvl="0" w:tplc="F0F0C8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A40F8A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D861044"/>
    <w:multiLevelType w:val="hybridMultilevel"/>
    <w:tmpl w:val="CF5A63F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A835A3"/>
    <w:multiLevelType w:val="multilevel"/>
    <w:tmpl w:val="C6A8CAC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372"/>
        </w:tabs>
        <w:ind w:left="1372" w:hanging="360"/>
      </w:pPr>
    </w:lvl>
    <w:lvl w:ilvl="2">
      <w:start w:val="3"/>
      <w:numFmt w:val="decimal"/>
      <w:lvlText w:val="%3"/>
      <w:lvlJc w:val="left"/>
      <w:pPr>
        <w:tabs>
          <w:tab w:val="num" w:pos="2272"/>
        </w:tabs>
        <w:ind w:left="2272" w:hanging="360"/>
      </w:pPr>
    </w:lvl>
    <w:lvl w:ilvl="3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24" w15:restartNumberingAfterBreak="0">
    <w:nsid w:val="17210EFC"/>
    <w:multiLevelType w:val="hybridMultilevel"/>
    <w:tmpl w:val="16EA9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812607"/>
    <w:multiLevelType w:val="hybridMultilevel"/>
    <w:tmpl w:val="083C2B0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A82267D"/>
    <w:multiLevelType w:val="multilevel"/>
    <w:tmpl w:val="A3DA8908"/>
    <w:styleLink w:val="WW8Num7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ascii="Times New Roman" w:hAnsi="Times New Roman" w:cs="Times New Roman"/>
      </w:rPr>
    </w:lvl>
  </w:abstractNum>
  <w:abstractNum w:abstractNumId="27" w15:restartNumberingAfterBreak="0">
    <w:nsid w:val="1AA96D7D"/>
    <w:multiLevelType w:val="hybridMultilevel"/>
    <w:tmpl w:val="688E95BA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3D49B9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437520"/>
    <w:multiLevelType w:val="multilevel"/>
    <w:tmpl w:val="3AE820F8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2A7576AA"/>
    <w:multiLevelType w:val="hybridMultilevel"/>
    <w:tmpl w:val="77848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BF4815"/>
    <w:multiLevelType w:val="hybridMultilevel"/>
    <w:tmpl w:val="B1D0F146"/>
    <w:lvl w:ilvl="0" w:tplc="0114BBB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pacing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0E14F2"/>
    <w:multiLevelType w:val="hybridMultilevel"/>
    <w:tmpl w:val="9794781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364E0920"/>
    <w:multiLevelType w:val="hybridMultilevel"/>
    <w:tmpl w:val="93D03ED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A61CB2"/>
    <w:multiLevelType w:val="multilevel"/>
    <w:tmpl w:val="2B50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4C472D"/>
    <w:multiLevelType w:val="hybridMultilevel"/>
    <w:tmpl w:val="AFD884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3DE66FE3"/>
    <w:multiLevelType w:val="multilevel"/>
    <w:tmpl w:val="326238B0"/>
    <w:lvl w:ilvl="0">
      <w:start w:val="3"/>
      <w:numFmt w:val="decimal"/>
      <w:lvlText w:val="%1."/>
      <w:lvlJc w:val="left"/>
      <w:pPr>
        <w:ind w:left="862" w:hanging="72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4577A68"/>
    <w:multiLevelType w:val="hybridMultilevel"/>
    <w:tmpl w:val="A43E4A26"/>
    <w:lvl w:ilvl="0" w:tplc="5AB0933A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BD428B"/>
    <w:multiLevelType w:val="hybridMultilevel"/>
    <w:tmpl w:val="FE2C7F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6100EDF"/>
    <w:multiLevelType w:val="hybridMultilevel"/>
    <w:tmpl w:val="A87A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A5E46"/>
    <w:multiLevelType w:val="multilevel"/>
    <w:tmpl w:val="5732753C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pacing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9D7065"/>
    <w:multiLevelType w:val="hybridMultilevel"/>
    <w:tmpl w:val="67CA3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277342"/>
    <w:multiLevelType w:val="multilevel"/>
    <w:tmpl w:val="F4B4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 w15:restartNumberingAfterBreak="0">
    <w:nsid w:val="568D34A0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D24F06"/>
    <w:multiLevelType w:val="hybridMultilevel"/>
    <w:tmpl w:val="AABA3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33364"/>
    <w:multiLevelType w:val="hybridMultilevel"/>
    <w:tmpl w:val="6E54F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436EE8"/>
    <w:multiLevelType w:val="hybridMultilevel"/>
    <w:tmpl w:val="24A2A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B27B30"/>
    <w:multiLevelType w:val="multilevel"/>
    <w:tmpl w:val="F388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964103"/>
    <w:multiLevelType w:val="hybridMultilevel"/>
    <w:tmpl w:val="3A460BDE"/>
    <w:lvl w:ilvl="0" w:tplc="D9006DB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1988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D35AE7"/>
    <w:multiLevelType w:val="hybridMultilevel"/>
    <w:tmpl w:val="31DA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43102C"/>
    <w:multiLevelType w:val="hybridMultilevel"/>
    <w:tmpl w:val="1C0411DA"/>
    <w:lvl w:ilvl="0" w:tplc="C0CE40E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2" w15:restartNumberingAfterBreak="0">
    <w:nsid w:val="6A3B1C1F"/>
    <w:multiLevelType w:val="hybridMultilevel"/>
    <w:tmpl w:val="EC947E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B2830A5"/>
    <w:multiLevelType w:val="hybridMultilevel"/>
    <w:tmpl w:val="FD8A3E92"/>
    <w:lvl w:ilvl="0" w:tplc="BB6C9A0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BC35527"/>
    <w:multiLevelType w:val="hybridMultilevel"/>
    <w:tmpl w:val="11DC7868"/>
    <w:lvl w:ilvl="0" w:tplc="B5900C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4F4A32"/>
    <w:multiLevelType w:val="hybridMultilevel"/>
    <w:tmpl w:val="35462D9A"/>
    <w:name w:val="WW8Num112"/>
    <w:lvl w:ilvl="0" w:tplc="E7CAE1D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194577"/>
    <w:multiLevelType w:val="hybridMultilevel"/>
    <w:tmpl w:val="939099AA"/>
    <w:lvl w:ilvl="0" w:tplc="14AEC3D8">
      <w:start w:val="2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743C79C3"/>
    <w:multiLevelType w:val="multilevel"/>
    <w:tmpl w:val="FFC8558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D35F8"/>
    <w:multiLevelType w:val="multilevel"/>
    <w:tmpl w:val="32E85DAA"/>
    <w:styleLink w:val="WW8Num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700938971">
    <w:abstractNumId w:val="23"/>
  </w:num>
  <w:num w:numId="2" w16cid:durableId="2139294158">
    <w:abstractNumId w:val="43"/>
  </w:num>
  <w:num w:numId="3" w16cid:durableId="616453792">
    <w:abstractNumId w:val="44"/>
  </w:num>
  <w:num w:numId="4" w16cid:durableId="863248335">
    <w:abstractNumId w:val="57"/>
  </w:num>
  <w:num w:numId="5" w16cid:durableId="1357847368">
    <w:abstractNumId w:val="40"/>
  </w:num>
  <w:num w:numId="6" w16cid:durableId="1366708224">
    <w:abstractNumId w:val="31"/>
  </w:num>
  <w:num w:numId="7" w16cid:durableId="1746955102">
    <w:abstractNumId w:val="54"/>
  </w:num>
  <w:num w:numId="8" w16cid:durableId="382755468">
    <w:abstractNumId w:val="29"/>
  </w:num>
  <w:num w:numId="9" w16cid:durableId="133377169">
    <w:abstractNumId w:val="20"/>
  </w:num>
  <w:num w:numId="10" w16cid:durableId="731125324">
    <w:abstractNumId w:val="58"/>
  </w:num>
  <w:num w:numId="11" w16cid:durableId="161895547">
    <w:abstractNumId w:val="26"/>
  </w:num>
  <w:num w:numId="12" w16cid:durableId="700400393">
    <w:abstractNumId w:val="1"/>
  </w:num>
  <w:num w:numId="13" w16cid:durableId="1510946155">
    <w:abstractNumId w:val="53"/>
  </w:num>
  <w:num w:numId="14" w16cid:durableId="1169448378">
    <w:abstractNumId w:val="10"/>
  </w:num>
  <w:num w:numId="15" w16cid:durableId="794562736">
    <w:abstractNumId w:val="37"/>
  </w:num>
  <w:num w:numId="16" w16cid:durableId="1247423572">
    <w:abstractNumId w:val="52"/>
  </w:num>
  <w:num w:numId="17" w16cid:durableId="277151977">
    <w:abstractNumId w:val="7"/>
  </w:num>
  <w:num w:numId="18" w16cid:durableId="887646382">
    <w:abstractNumId w:val="9"/>
  </w:num>
  <w:num w:numId="19" w16cid:durableId="391315803">
    <w:abstractNumId w:val="15"/>
  </w:num>
  <w:num w:numId="20" w16cid:durableId="137263432">
    <w:abstractNumId w:val="17"/>
  </w:num>
  <w:num w:numId="21" w16cid:durableId="315766688">
    <w:abstractNumId w:val="38"/>
  </w:num>
  <w:num w:numId="22" w16cid:durableId="1118063815">
    <w:abstractNumId w:val="30"/>
  </w:num>
  <w:num w:numId="23" w16cid:durableId="940913071">
    <w:abstractNumId w:val="27"/>
  </w:num>
  <w:num w:numId="24" w16cid:durableId="1306199633">
    <w:abstractNumId w:val="33"/>
  </w:num>
  <w:num w:numId="25" w16cid:durableId="205145813">
    <w:abstractNumId w:val="22"/>
  </w:num>
  <w:num w:numId="26" w16cid:durableId="306518052">
    <w:abstractNumId w:val="36"/>
  </w:num>
  <w:num w:numId="27" w16cid:durableId="55354244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8" w16cid:durableId="973948644">
    <w:abstractNumId w:val="19"/>
  </w:num>
  <w:num w:numId="29" w16cid:durableId="1653216954">
    <w:abstractNumId w:val="35"/>
  </w:num>
  <w:num w:numId="30" w16cid:durableId="903568988">
    <w:abstractNumId w:val="51"/>
  </w:num>
  <w:num w:numId="31" w16cid:durableId="639119777">
    <w:abstractNumId w:val="28"/>
  </w:num>
  <w:num w:numId="32" w16cid:durableId="1047098626">
    <w:abstractNumId w:val="34"/>
  </w:num>
  <w:num w:numId="33" w16cid:durableId="569273968">
    <w:abstractNumId w:val="42"/>
  </w:num>
  <w:num w:numId="34" w16cid:durableId="629825713">
    <w:abstractNumId w:val="48"/>
  </w:num>
  <w:num w:numId="35" w16cid:durableId="2122802089">
    <w:abstractNumId w:val="39"/>
  </w:num>
  <w:num w:numId="36" w16cid:durableId="413402687">
    <w:abstractNumId w:val="49"/>
  </w:num>
  <w:num w:numId="37" w16cid:durableId="1298293119">
    <w:abstractNumId w:val="45"/>
  </w:num>
  <w:num w:numId="38" w16cid:durableId="1865972567">
    <w:abstractNumId w:val="32"/>
  </w:num>
  <w:num w:numId="39" w16cid:durableId="1309822783">
    <w:abstractNumId w:val="49"/>
    <w:lvlOverride w:ilvl="0">
      <w:lvl w:ilvl="0" w:tplc="D9006DBC">
        <w:start w:val="1"/>
        <w:numFmt w:val="upperRoman"/>
        <w:lvlText w:val="%1."/>
        <w:lvlJc w:val="left"/>
        <w:pPr>
          <w:ind w:left="720" w:hanging="720"/>
        </w:pPr>
        <w:rPr>
          <w:rFonts w:cs="Times New Roman" w:hint="default"/>
          <w:b/>
        </w:rPr>
      </w:lvl>
    </w:lvlOverride>
    <w:lvlOverride w:ilvl="1">
      <w:lvl w:ilvl="1" w:tplc="01988C6A">
        <w:start w:val="1"/>
        <w:numFmt w:val="decimal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  <w:b/>
        </w:rPr>
      </w:lvl>
    </w:lvlOverride>
  </w:num>
  <w:num w:numId="40" w16cid:durableId="1557888470">
    <w:abstractNumId w:val="46"/>
  </w:num>
  <w:num w:numId="41" w16cid:durableId="1097754312">
    <w:abstractNumId w:val="25"/>
  </w:num>
  <w:num w:numId="42" w16cid:durableId="1092894744">
    <w:abstractNumId w:val="24"/>
  </w:num>
  <w:num w:numId="43" w16cid:durableId="1075861924">
    <w:abstractNumId w:val="56"/>
  </w:num>
  <w:num w:numId="44" w16cid:durableId="730009246">
    <w:abstractNumId w:val="21"/>
  </w:num>
  <w:num w:numId="45" w16cid:durableId="234435523">
    <w:abstractNumId w:val="41"/>
  </w:num>
  <w:num w:numId="46" w16cid:durableId="2143644385">
    <w:abstractNumId w:val="50"/>
  </w:num>
  <w:num w:numId="47" w16cid:durableId="349063473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hideSpellingErrors/>
  <w:hideGrammaticalErrors/>
  <w:activeWritingStyle w:appName="MSWord" w:lang="pl-PL" w:vendorID="12" w:dllVersion="512" w:checkStyle="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746"/>
    <w:rsid w:val="00004F91"/>
    <w:rsid w:val="00024F48"/>
    <w:rsid w:val="0003276E"/>
    <w:rsid w:val="000376F9"/>
    <w:rsid w:val="00041E3B"/>
    <w:rsid w:val="0004260E"/>
    <w:rsid w:val="00047650"/>
    <w:rsid w:val="000478C6"/>
    <w:rsid w:val="00051FA6"/>
    <w:rsid w:val="00060552"/>
    <w:rsid w:val="00065575"/>
    <w:rsid w:val="00065D48"/>
    <w:rsid w:val="00081A9C"/>
    <w:rsid w:val="00081FF2"/>
    <w:rsid w:val="00085679"/>
    <w:rsid w:val="000938E0"/>
    <w:rsid w:val="000949A9"/>
    <w:rsid w:val="000B1640"/>
    <w:rsid w:val="000C43BE"/>
    <w:rsid w:val="000C6873"/>
    <w:rsid w:val="000D2EB4"/>
    <w:rsid w:val="000E0F2F"/>
    <w:rsid w:val="000E2BDE"/>
    <w:rsid w:val="000E6456"/>
    <w:rsid w:val="000F3051"/>
    <w:rsid w:val="00102C44"/>
    <w:rsid w:val="00115C3C"/>
    <w:rsid w:val="001228E4"/>
    <w:rsid w:val="00126514"/>
    <w:rsid w:val="001320C4"/>
    <w:rsid w:val="00145A68"/>
    <w:rsid w:val="001567A2"/>
    <w:rsid w:val="00172B3D"/>
    <w:rsid w:val="001864D1"/>
    <w:rsid w:val="001865BA"/>
    <w:rsid w:val="001B504D"/>
    <w:rsid w:val="001B5DCE"/>
    <w:rsid w:val="001C7E82"/>
    <w:rsid w:val="001F785F"/>
    <w:rsid w:val="00202A19"/>
    <w:rsid w:val="002124ED"/>
    <w:rsid w:val="00212FC1"/>
    <w:rsid w:val="002210B2"/>
    <w:rsid w:val="00222821"/>
    <w:rsid w:val="00224F47"/>
    <w:rsid w:val="00230223"/>
    <w:rsid w:val="00235A35"/>
    <w:rsid w:val="00242A8D"/>
    <w:rsid w:val="00242F9E"/>
    <w:rsid w:val="0025236E"/>
    <w:rsid w:val="00252F46"/>
    <w:rsid w:val="00260324"/>
    <w:rsid w:val="0026286D"/>
    <w:rsid w:val="002736AB"/>
    <w:rsid w:val="00275D3B"/>
    <w:rsid w:val="00277297"/>
    <w:rsid w:val="00277D3B"/>
    <w:rsid w:val="002812BD"/>
    <w:rsid w:val="0028569A"/>
    <w:rsid w:val="00295F41"/>
    <w:rsid w:val="002A2A27"/>
    <w:rsid w:val="002A6735"/>
    <w:rsid w:val="002C42A5"/>
    <w:rsid w:val="002C6847"/>
    <w:rsid w:val="002D201C"/>
    <w:rsid w:val="002D2A13"/>
    <w:rsid w:val="002D49F2"/>
    <w:rsid w:val="002E1156"/>
    <w:rsid w:val="002E172E"/>
    <w:rsid w:val="002E392F"/>
    <w:rsid w:val="002E39B3"/>
    <w:rsid w:val="002F7137"/>
    <w:rsid w:val="00303CAF"/>
    <w:rsid w:val="00312B57"/>
    <w:rsid w:val="00320B9D"/>
    <w:rsid w:val="0032729D"/>
    <w:rsid w:val="00333059"/>
    <w:rsid w:val="00335633"/>
    <w:rsid w:val="0034499F"/>
    <w:rsid w:val="00346804"/>
    <w:rsid w:val="0036277F"/>
    <w:rsid w:val="00362A85"/>
    <w:rsid w:val="003725C0"/>
    <w:rsid w:val="00373C11"/>
    <w:rsid w:val="00374A93"/>
    <w:rsid w:val="00377574"/>
    <w:rsid w:val="003918B1"/>
    <w:rsid w:val="00392093"/>
    <w:rsid w:val="003B1EE5"/>
    <w:rsid w:val="003C6D27"/>
    <w:rsid w:val="003D2FDF"/>
    <w:rsid w:val="003E48F2"/>
    <w:rsid w:val="003F24BF"/>
    <w:rsid w:val="003F6728"/>
    <w:rsid w:val="00400DF6"/>
    <w:rsid w:val="004028DA"/>
    <w:rsid w:val="00402E94"/>
    <w:rsid w:val="00404807"/>
    <w:rsid w:val="004068EC"/>
    <w:rsid w:val="00410172"/>
    <w:rsid w:val="00413E32"/>
    <w:rsid w:val="00435AEE"/>
    <w:rsid w:val="00441B9C"/>
    <w:rsid w:val="0044385F"/>
    <w:rsid w:val="004542D4"/>
    <w:rsid w:val="004624A9"/>
    <w:rsid w:val="004652AF"/>
    <w:rsid w:val="00470949"/>
    <w:rsid w:val="00493FE1"/>
    <w:rsid w:val="00496ED2"/>
    <w:rsid w:val="004A42B3"/>
    <w:rsid w:val="004B353A"/>
    <w:rsid w:val="004B5329"/>
    <w:rsid w:val="004B6EAD"/>
    <w:rsid w:val="004C3A36"/>
    <w:rsid w:val="004C5D1D"/>
    <w:rsid w:val="004D3FDF"/>
    <w:rsid w:val="004D40E6"/>
    <w:rsid w:val="004E1243"/>
    <w:rsid w:val="004F619C"/>
    <w:rsid w:val="004F77B1"/>
    <w:rsid w:val="0050025C"/>
    <w:rsid w:val="0051220A"/>
    <w:rsid w:val="0052275B"/>
    <w:rsid w:val="00525147"/>
    <w:rsid w:val="00525280"/>
    <w:rsid w:val="00527FAB"/>
    <w:rsid w:val="00531B72"/>
    <w:rsid w:val="00535C0D"/>
    <w:rsid w:val="00543DAD"/>
    <w:rsid w:val="00550121"/>
    <w:rsid w:val="00553F97"/>
    <w:rsid w:val="005634E4"/>
    <w:rsid w:val="00563B0C"/>
    <w:rsid w:val="00566315"/>
    <w:rsid w:val="00571041"/>
    <w:rsid w:val="0057605A"/>
    <w:rsid w:val="00576BD7"/>
    <w:rsid w:val="00582525"/>
    <w:rsid w:val="00591106"/>
    <w:rsid w:val="005914F2"/>
    <w:rsid w:val="005976ED"/>
    <w:rsid w:val="005A3C2A"/>
    <w:rsid w:val="005B1E20"/>
    <w:rsid w:val="005B4082"/>
    <w:rsid w:val="005B7B75"/>
    <w:rsid w:val="005C458B"/>
    <w:rsid w:val="005C54D1"/>
    <w:rsid w:val="005D16B2"/>
    <w:rsid w:val="005E54B5"/>
    <w:rsid w:val="005F578A"/>
    <w:rsid w:val="005F7CB9"/>
    <w:rsid w:val="00604F29"/>
    <w:rsid w:val="0060698B"/>
    <w:rsid w:val="00611909"/>
    <w:rsid w:val="00626204"/>
    <w:rsid w:val="00630943"/>
    <w:rsid w:val="00632C8E"/>
    <w:rsid w:val="00632E47"/>
    <w:rsid w:val="00646C5F"/>
    <w:rsid w:val="006535F4"/>
    <w:rsid w:val="006670C4"/>
    <w:rsid w:val="0068078F"/>
    <w:rsid w:val="00684178"/>
    <w:rsid w:val="00693A13"/>
    <w:rsid w:val="00694DBB"/>
    <w:rsid w:val="006956C2"/>
    <w:rsid w:val="006D2CF2"/>
    <w:rsid w:val="006D3B2C"/>
    <w:rsid w:val="006E0F6C"/>
    <w:rsid w:val="006F0C1A"/>
    <w:rsid w:val="006F53A7"/>
    <w:rsid w:val="00715C2F"/>
    <w:rsid w:val="00716B7C"/>
    <w:rsid w:val="00717DC5"/>
    <w:rsid w:val="00720758"/>
    <w:rsid w:val="00721D1D"/>
    <w:rsid w:val="0072381C"/>
    <w:rsid w:val="00724848"/>
    <w:rsid w:val="0072500D"/>
    <w:rsid w:val="00727D40"/>
    <w:rsid w:val="007341D1"/>
    <w:rsid w:val="00735E78"/>
    <w:rsid w:val="00747A85"/>
    <w:rsid w:val="00750A8E"/>
    <w:rsid w:val="00752DF9"/>
    <w:rsid w:val="00756650"/>
    <w:rsid w:val="00756E7C"/>
    <w:rsid w:val="00775878"/>
    <w:rsid w:val="00776D31"/>
    <w:rsid w:val="00776E69"/>
    <w:rsid w:val="00782875"/>
    <w:rsid w:val="007933C5"/>
    <w:rsid w:val="007A0ACE"/>
    <w:rsid w:val="007B3234"/>
    <w:rsid w:val="007B603C"/>
    <w:rsid w:val="007C157A"/>
    <w:rsid w:val="007E095B"/>
    <w:rsid w:val="00803E09"/>
    <w:rsid w:val="008151DF"/>
    <w:rsid w:val="00817142"/>
    <w:rsid w:val="0082204B"/>
    <w:rsid w:val="008332BA"/>
    <w:rsid w:val="00836117"/>
    <w:rsid w:val="00863984"/>
    <w:rsid w:val="00864B50"/>
    <w:rsid w:val="008656CF"/>
    <w:rsid w:val="00874ACE"/>
    <w:rsid w:val="00880E74"/>
    <w:rsid w:val="00891889"/>
    <w:rsid w:val="0089293F"/>
    <w:rsid w:val="0089334F"/>
    <w:rsid w:val="008933EC"/>
    <w:rsid w:val="008954E4"/>
    <w:rsid w:val="008B383B"/>
    <w:rsid w:val="008B3B00"/>
    <w:rsid w:val="008C121B"/>
    <w:rsid w:val="008C2DBF"/>
    <w:rsid w:val="008C5566"/>
    <w:rsid w:val="008E4E6A"/>
    <w:rsid w:val="008E56EE"/>
    <w:rsid w:val="008E59A8"/>
    <w:rsid w:val="008E65DF"/>
    <w:rsid w:val="00902843"/>
    <w:rsid w:val="00902B7B"/>
    <w:rsid w:val="00927A3F"/>
    <w:rsid w:val="00932DE6"/>
    <w:rsid w:val="0094493C"/>
    <w:rsid w:val="00947D05"/>
    <w:rsid w:val="00962080"/>
    <w:rsid w:val="009714E2"/>
    <w:rsid w:val="009816E8"/>
    <w:rsid w:val="009A3B93"/>
    <w:rsid w:val="009A3F49"/>
    <w:rsid w:val="009B10D7"/>
    <w:rsid w:val="009B2360"/>
    <w:rsid w:val="009B3501"/>
    <w:rsid w:val="009C4B02"/>
    <w:rsid w:val="009C50C5"/>
    <w:rsid w:val="009E4B2C"/>
    <w:rsid w:val="009E5F6C"/>
    <w:rsid w:val="009E7BE3"/>
    <w:rsid w:val="009F7DD0"/>
    <w:rsid w:val="00A07EEF"/>
    <w:rsid w:val="00A2131D"/>
    <w:rsid w:val="00A30975"/>
    <w:rsid w:val="00A40AAE"/>
    <w:rsid w:val="00A53D4D"/>
    <w:rsid w:val="00A62776"/>
    <w:rsid w:val="00A71FD7"/>
    <w:rsid w:val="00A834CB"/>
    <w:rsid w:val="00A8379F"/>
    <w:rsid w:val="00A94C04"/>
    <w:rsid w:val="00A97606"/>
    <w:rsid w:val="00AA409D"/>
    <w:rsid w:val="00AB2C72"/>
    <w:rsid w:val="00AB7CBB"/>
    <w:rsid w:val="00AC0D6C"/>
    <w:rsid w:val="00AC7B24"/>
    <w:rsid w:val="00AD1B6F"/>
    <w:rsid w:val="00AD51BD"/>
    <w:rsid w:val="00AD594C"/>
    <w:rsid w:val="00AF014B"/>
    <w:rsid w:val="00AF0937"/>
    <w:rsid w:val="00AF57A8"/>
    <w:rsid w:val="00B1329C"/>
    <w:rsid w:val="00B1499E"/>
    <w:rsid w:val="00B25288"/>
    <w:rsid w:val="00B34607"/>
    <w:rsid w:val="00B40F73"/>
    <w:rsid w:val="00B42D88"/>
    <w:rsid w:val="00B50AAE"/>
    <w:rsid w:val="00B51BC9"/>
    <w:rsid w:val="00B51F92"/>
    <w:rsid w:val="00B52240"/>
    <w:rsid w:val="00B531E8"/>
    <w:rsid w:val="00B545FA"/>
    <w:rsid w:val="00B73B34"/>
    <w:rsid w:val="00B831D7"/>
    <w:rsid w:val="00B841EE"/>
    <w:rsid w:val="00B92A5A"/>
    <w:rsid w:val="00B953DB"/>
    <w:rsid w:val="00BA18A4"/>
    <w:rsid w:val="00BA1918"/>
    <w:rsid w:val="00BA2C4C"/>
    <w:rsid w:val="00BA7D37"/>
    <w:rsid w:val="00BB2066"/>
    <w:rsid w:val="00BC2002"/>
    <w:rsid w:val="00BC6958"/>
    <w:rsid w:val="00BD4332"/>
    <w:rsid w:val="00BD4FCA"/>
    <w:rsid w:val="00BE10B1"/>
    <w:rsid w:val="00BE3F38"/>
    <w:rsid w:val="00BE510A"/>
    <w:rsid w:val="00BF2E35"/>
    <w:rsid w:val="00C01D8C"/>
    <w:rsid w:val="00C06E2F"/>
    <w:rsid w:val="00C1230D"/>
    <w:rsid w:val="00C163E0"/>
    <w:rsid w:val="00C20099"/>
    <w:rsid w:val="00C32986"/>
    <w:rsid w:val="00C33F9C"/>
    <w:rsid w:val="00C37B71"/>
    <w:rsid w:val="00C42EB4"/>
    <w:rsid w:val="00C4787E"/>
    <w:rsid w:val="00C53156"/>
    <w:rsid w:val="00C56E44"/>
    <w:rsid w:val="00C63E86"/>
    <w:rsid w:val="00C72F3E"/>
    <w:rsid w:val="00C77746"/>
    <w:rsid w:val="00C82D9A"/>
    <w:rsid w:val="00C90346"/>
    <w:rsid w:val="00CB4508"/>
    <w:rsid w:val="00CB64B7"/>
    <w:rsid w:val="00CC65BA"/>
    <w:rsid w:val="00CC73AE"/>
    <w:rsid w:val="00CD51E3"/>
    <w:rsid w:val="00CD5684"/>
    <w:rsid w:val="00CD623D"/>
    <w:rsid w:val="00CF0C94"/>
    <w:rsid w:val="00D065C5"/>
    <w:rsid w:val="00D132E0"/>
    <w:rsid w:val="00D14047"/>
    <w:rsid w:val="00D159BE"/>
    <w:rsid w:val="00D20B58"/>
    <w:rsid w:val="00D210C8"/>
    <w:rsid w:val="00D21FC7"/>
    <w:rsid w:val="00D25D2A"/>
    <w:rsid w:val="00D3377F"/>
    <w:rsid w:val="00D3450C"/>
    <w:rsid w:val="00D400AE"/>
    <w:rsid w:val="00D52741"/>
    <w:rsid w:val="00D52EC6"/>
    <w:rsid w:val="00D56D76"/>
    <w:rsid w:val="00D63507"/>
    <w:rsid w:val="00D90363"/>
    <w:rsid w:val="00D9148C"/>
    <w:rsid w:val="00DD19FA"/>
    <w:rsid w:val="00DD1ED8"/>
    <w:rsid w:val="00DD27C5"/>
    <w:rsid w:val="00DD2C4B"/>
    <w:rsid w:val="00DD6E59"/>
    <w:rsid w:val="00DE0733"/>
    <w:rsid w:val="00DF4A07"/>
    <w:rsid w:val="00DF4A9D"/>
    <w:rsid w:val="00E06349"/>
    <w:rsid w:val="00E1465B"/>
    <w:rsid w:val="00E150A7"/>
    <w:rsid w:val="00E2082C"/>
    <w:rsid w:val="00E35253"/>
    <w:rsid w:val="00E36C85"/>
    <w:rsid w:val="00E444CE"/>
    <w:rsid w:val="00E60E22"/>
    <w:rsid w:val="00E66709"/>
    <w:rsid w:val="00E76516"/>
    <w:rsid w:val="00E835C7"/>
    <w:rsid w:val="00E84DF2"/>
    <w:rsid w:val="00E9274E"/>
    <w:rsid w:val="00E9391D"/>
    <w:rsid w:val="00E97EA6"/>
    <w:rsid w:val="00EA088C"/>
    <w:rsid w:val="00EA4FBD"/>
    <w:rsid w:val="00EB462B"/>
    <w:rsid w:val="00EB49D6"/>
    <w:rsid w:val="00EB751A"/>
    <w:rsid w:val="00EB784D"/>
    <w:rsid w:val="00EC234C"/>
    <w:rsid w:val="00EC3558"/>
    <w:rsid w:val="00ED1D2C"/>
    <w:rsid w:val="00ED1F48"/>
    <w:rsid w:val="00ED22DA"/>
    <w:rsid w:val="00ED2EF9"/>
    <w:rsid w:val="00ED7745"/>
    <w:rsid w:val="00ED7CB7"/>
    <w:rsid w:val="00EE4212"/>
    <w:rsid w:val="00EF4E81"/>
    <w:rsid w:val="00EF6CF9"/>
    <w:rsid w:val="00F16E8D"/>
    <w:rsid w:val="00F23577"/>
    <w:rsid w:val="00F23CCA"/>
    <w:rsid w:val="00F3215B"/>
    <w:rsid w:val="00F33422"/>
    <w:rsid w:val="00F3393D"/>
    <w:rsid w:val="00F33AEE"/>
    <w:rsid w:val="00F46FC3"/>
    <w:rsid w:val="00F470DE"/>
    <w:rsid w:val="00F47A32"/>
    <w:rsid w:val="00F47D65"/>
    <w:rsid w:val="00F52ABE"/>
    <w:rsid w:val="00F65874"/>
    <w:rsid w:val="00F7513E"/>
    <w:rsid w:val="00F7691B"/>
    <w:rsid w:val="00F8056F"/>
    <w:rsid w:val="00F8782E"/>
    <w:rsid w:val="00FA48B2"/>
    <w:rsid w:val="00FB282E"/>
    <w:rsid w:val="00FD0942"/>
    <w:rsid w:val="00FD0C81"/>
    <w:rsid w:val="00FD3DD3"/>
    <w:rsid w:val="00FD4857"/>
    <w:rsid w:val="00FD6EBC"/>
    <w:rsid w:val="00FD70F0"/>
    <w:rsid w:val="00FF343C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DBE6D"/>
  <w15:docId w15:val="{7701B3E8-CB6E-42CD-8EE0-8CB9F934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FD7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8083E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E0D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D61BC"/>
    <w:rPr>
      <w:sz w:val="20"/>
      <w:szCs w:val="20"/>
    </w:rPr>
  </w:style>
  <w:style w:type="character" w:styleId="Odwoanieprzypisudolnego">
    <w:name w:val="footnote reference"/>
    <w:qFormat/>
    <w:rsid w:val="00DD61BC"/>
    <w:rPr>
      <w:vertAlign w:val="superscript"/>
    </w:rPr>
  </w:style>
  <w:style w:type="character" w:customStyle="1" w:styleId="ListLabel1">
    <w:name w:val="ListLabel 1"/>
    <w:qFormat/>
    <w:rsid w:val="00A71FD7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A71FD7"/>
    <w:rPr>
      <w:rFonts w:cs="Times New Roman"/>
      <w:b w:val="0"/>
    </w:rPr>
  </w:style>
  <w:style w:type="character" w:customStyle="1" w:styleId="ListLabel3">
    <w:name w:val="ListLabel 3"/>
    <w:qFormat/>
    <w:rsid w:val="00A71FD7"/>
    <w:rPr>
      <w:b/>
    </w:rPr>
  </w:style>
  <w:style w:type="character" w:customStyle="1" w:styleId="ListLabel4">
    <w:name w:val="ListLabel 4"/>
    <w:qFormat/>
    <w:rsid w:val="00A71FD7"/>
    <w:rPr>
      <w:rFonts w:ascii="Times New Roman" w:hAnsi="Times New Roman" w:cs="Times New Roman"/>
      <w:b/>
      <w:sz w:val="24"/>
    </w:rPr>
  </w:style>
  <w:style w:type="character" w:customStyle="1" w:styleId="ListLabel5">
    <w:name w:val="ListLabel 5"/>
    <w:qFormat/>
    <w:rsid w:val="00A71FD7"/>
    <w:rPr>
      <w:rFonts w:ascii="Times New Roman" w:hAnsi="Times New Roman" w:cs="Times New Roman"/>
      <w:b/>
      <w:i w:val="0"/>
      <w:sz w:val="24"/>
    </w:rPr>
  </w:style>
  <w:style w:type="character" w:customStyle="1" w:styleId="ListLabel6">
    <w:name w:val="ListLabel 6"/>
    <w:qFormat/>
    <w:rsid w:val="00A71FD7"/>
    <w:rPr>
      <w:rFonts w:ascii="Times New Roman" w:hAnsi="Times New Roman" w:cs="Times New Roman"/>
      <w:sz w:val="24"/>
    </w:rPr>
  </w:style>
  <w:style w:type="character" w:customStyle="1" w:styleId="ListLabel7">
    <w:name w:val="ListLabel 7"/>
    <w:qFormat/>
    <w:rsid w:val="00A71FD7"/>
    <w:rPr>
      <w:rFonts w:ascii="Times New Roman" w:hAnsi="Times New Roman" w:cs="Times New Roman"/>
      <w:b/>
      <w:sz w:val="24"/>
      <w:szCs w:val="24"/>
    </w:rPr>
  </w:style>
  <w:style w:type="character" w:customStyle="1" w:styleId="ListLabel8">
    <w:name w:val="ListLabel 8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9">
    <w:name w:val="ListLabel 9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10">
    <w:name w:val="ListLabel 10"/>
    <w:qFormat/>
    <w:rsid w:val="00A71FD7"/>
    <w:rPr>
      <w:rFonts w:ascii="Times New Roman" w:hAnsi="Times New Roman"/>
      <w:color w:val="00000A"/>
      <w:spacing w:val="0"/>
      <w:sz w:val="24"/>
      <w:szCs w:val="24"/>
    </w:rPr>
  </w:style>
  <w:style w:type="character" w:customStyle="1" w:styleId="Znakiprzypiswdolnych">
    <w:name w:val="Znaki przypisów dolnych"/>
    <w:qFormat/>
    <w:rsid w:val="00A71FD7"/>
  </w:style>
  <w:style w:type="character" w:customStyle="1" w:styleId="Zakotwiczenieprzypisudolnego">
    <w:name w:val="Zakotwiczenie przypisu dolnego"/>
    <w:rsid w:val="00A71FD7"/>
    <w:rPr>
      <w:vertAlign w:val="superscript"/>
    </w:rPr>
  </w:style>
  <w:style w:type="character" w:customStyle="1" w:styleId="Zakotwiczenieprzypisukocowego">
    <w:name w:val="Zakotwiczenie przypisu końcowego"/>
    <w:rsid w:val="00A71FD7"/>
    <w:rPr>
      <w:vertAlign w:val="superscript"/>
    </w:rPr>
  </w:style>
  <w:style w:type="character" w:customStyle="1" w:styleId="Znakiprzypiswkocowych">
    <w:name w:val="Znaki przypisów końcowych"/>
    <w:qFormat/>
    <w:rsid w:val="00A71FD7"/>
  </w:style>
  <w:style w:type="paragraph" w:styleId="Nagwek">
    <w:name w:val="header"/>
    <w:basedOn w:val="Normalny"/>
    <w:next w:val="Tretekstu"/>
    <w:link w:val="NagwekZnak"/>
    <w:qFormat/>
    <w:rsid w:val="00A71F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A71FD7"/>
    <w:pPr>
      <w:spacing w:after="140" w:line="288" w:lineRule="auto"/>
    </w:pPr>
  </w:style>
  <w:style w:type="paragraph" w:styleId="Lista">
    <w:name w:val="List"/>
    <w:basedOn w:val="Tretekstu"/>
    <w:rsid w:val="00A71FD7"/>
    <w:rPr>
      <w:rFonts w:cs="Mangal"/>
    </w:rPr>
  </w:style>
  <w:style w:type="paragraph" w:styleId="Podpis">
    <w:name w:val="Signature"/>
    <w:basedOn w:val="Normalny"/>
    <w:rsid w:val="00A71FD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71FD7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E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42A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D61BC"/>
    <w:pPr>
      <w:spacing w:after="0" w:line="240" w:lineRule="auto"/>
    </w:pPr>
    <w:rPr>
      <w:sz w:val="20"/>
      <w:szCs w:val="20"/>
    </w:rPr>
  </w:style>
  <w:style w:type="paragraph" w:customStyle="1" w:styleId="Przypisdolny">
    <w:name w:val="Przypis dolny"/>
    <w:basedOn w:val="Normalny"/>
    <w:rsid w:val="00A71FD7"/>
  </w:style>
  <w:style w:type="character" w:styleId="Hipercze">
    <w:name w:val="Hyperlink"/>
    <w:basedOn w:val="Domylnaczcionkaakapitu"/>
    <w:uiPriority w:val="99"/>
    <w:unhideWhenUsed/>
    <w:rsid w:val="00D63507"/>
    <w:rPr>
      <w:color w:val="0000FF" w:themeColor="hyperlink"/>
      <w:u w:val="single"/>
    </w:rPr>
  </w:style>
  <w:style w:type="paragraph" w:customStyle="1" w:styleId="Standard">
    <w:name w:val="Standard"/>
    <w:rsid w:val="005B1E20"/>
    <w:pPr>
      <w:suppressAutoHyphens/>
      <w:autoSpaceDN w:val="0"/>
      <w:spacing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3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3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3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31D"/>
    <w:rPr>
      <w:b/>
      <w:bCs/>
      <w:sz w:val="20"/>
      <w:szCs w:val="20"/>
    </w:rPr>
  </w:style>
  <w:style w:type="paragraph" w:styleId="Tekstblokowy">
    <w:name w:val="Block Text"/>
    <w:basedOn w:val="Normalny"/>
    <w:rsid w:val="004C3A36"/>
    <w:pPr>
      <w:spacing w:after="0"/>
      <w:ind w:left="284" w:right="-11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C3A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C3A36"/>
    <w:rPr>
      <w:rFonts w:ascii="Consolas" w:hAnsi="Consolas"/>
      <w:sz w:val="21"/>
      <w:szCs w:val="21"/>
    </w:rPr>
  </w:style>
  <w:style w:type="numbering" w:customStyle="1" w:styleId="WW8Num40">
    <w:name w:val="WW8Num40"/>
    <w:rsid w:val="004C3A36"/>
    <w:pPr>
      <w:numPr>
        <w:numId w:val="8"/>
      </w:numPr>
    </w:pPr>
  </w:style>
  <w:style w:type="numbering" w:customStyle="1" w:styleId="WW8Num41">
    <w:name w:val="WW8Num41"/>
    <w:rsid w:val="004C3A36"/>
    <w:pPr>
      <w:numPr>
        <w:numId w:val="9"/>
      </w:numPr>
    </w:pPr>
  </w:style>
  <w:style w:type="numbering" w:customStyle="1" w:styleId="WW8Num12">
    <w:name w:val="WW8Num12"/>
    <w:rsid w:val="004C3A36"/>
    <w:pPr>
      <w:numPr>
        <w:numId w:val="10"/>
      </w:numPr>
    </w:pPr>
  </w:style>
  <w:style w:type="numbering" w:customStyle="1" w:styleId="WW8Num7">
    <w:name w:val="WW8Num7"/>
    <w:rsid w:val="004C3A36"/>
    <w:pPr>
      <w:numPr>
        <w:numId w:val="11"/>
      </w:numPr>
    </w:pPr>
  </w:style>
  <w:style w:type="numbering" w:customStyle="1" w:styleId="WW8Num71">
    <w:name w:val="WW8Num71"/>
    <w:basedOn w:val="Bezlisty"/>
    <w:rsid w:val="003D2FDF"/>
  </w:style>
  <w:style w:type="numbering" w:customStyle="1" w:styleId="WW8Num121">
    <w:name w:val="WW8Num121"/>
    <w:basedOn w:val="Bezlisty"/>
    <w:rsid w:val="003D2FDF"/>
  </w:style>
  <w:style w:type="numbering" w:customStyle="1" w:styleId="WW8Num401">
    <w:name w:val="WW8Num401"/>
    <w:basedOn w:val="Bezlisty"/>
    <w:rsid w:val="003D2FDF"/>
  </w:style>
  <w:style w:type="numbering" w:customStyle="1" w:styleId="WW8Num411">
    <w:name w:val="WW8Num411"/>
    <w:basedOn w:val="Bezlisty"/>
    <w:rsid w:val="003D2FDF"/>
  </w:style>
  <w:style w:type="numbering" w:customStyle="1" w:styleId="WW8Num72">
    <w:name w:val="WW8Num72"/>
    <w:basedOn w:val="Bezlisty"/>
    <w:rsid w:val="004C5D1D"/>
  </w:style>
  <w:style w:type="numbering" w:customStyle="1" w:styleId="WW8Num122">
    <w:name w:val="WW8Num122"/>
    <w:basedOn w:val="Bezlisty"/>
    <w:rsid w:val="004C5D1D"/>
  </w:style>
  <w:style w:type="numbering" w:customStyle="1" w:styleId="WW8Num402">
    <w:name w:val="WW8Num402"/>
    <w:basedOn w:val="Bezlisty"/>
    <w:rsid w:val="004C5D1D"/>
  </w:style>
  <w:style w:type="numbering" w:customStyle="1" w:styleId="WW8Num412">
    <w:name w:val="WW8Num412"/>
    <w:basedOn w:val="Bezlisty"/>
    <w:rsid w:val="004C5D1D"/>
  </w:style>
  <w:style w:type="numbering" w:customStyle="1" w:styleId="WW8Num73">
    <w:name w:val="WW8Num73"/>
    <w:basedOn w:val="Bezlisty"/>
    <w:rsid w:val="00B92A5A"/>
  </w:style>
  <w:style w:type="numbering" w:customStyle="1" w:styleId="WW8Num123">
    <w:name w:val="WW8Num123"/>
    <w:basedOn w:val="Bezlisty"/>
    <w:rsid w:val="00B92A5A"/>
  </w:style>
  <w:style w:type="numbering" w:customStyle="1" w:styleId="WW8Num403">
    <w:name w:val="WW8Num403"/>
    <w:basedOn w:val="Bezlisty"/>
    <w:rsid w:val="00B92A5A"/>
  </w:style>
  <w:style w:type="numbering" w:customStyle="1" w:styleId="WW8Num413">
    <w:name w:val="WW8Num413"/>
    <w:basedOn w:val="Bezlisty"/>
    <w:rsid w:val="00B92A5A"/>
  </w:style>
  <w:style w:type="table" w:styleId="Tabela-Siatka">
    <w:name w:val="Table Grid"/>
    <w:basedOn w:val="Standardowy"/>
    <w:uiPriority w:val="39"/>
    <w:rsid w:val="00D25D2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pis">
    <w:name w:val="p_opis"/>
    <w:basedOn w:val="Domylnaczcionkaakapitu"/>
    <w:rsid w:val="005C4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4A75-85DB-4969-9925-3EC2E006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Olichwierowicz</dc:creator>
  <cp:lastModifiedBy>Ilona Olichwierowicz</cp:lastModifiedBy>
  <cp:revision>31</cp:revision>
  <cp:lastPrinted>2026-06-24T10:38:00Z</cp:lastPrinted>
  <dcterms:created xsi:type="dcterms:W3CDTF">2023-09-04T07:56:00Z</dcterms:created>
  <dcterms:modified xsi:type="dcterms:W3CDTF">2026-06-24T10:40:00Z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